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5E2B52">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8E6D2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8E6D2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8E6D2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8E6D2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8E6D2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3E01DE">
        <w:rPr>
          <w:b/>
          <w:color w:val="000000"/>
          <w:sz w:val="24"/>
          <w:szCs w:val="24"/>
        </w:rPr>
        <w:t>34</w:t>
      </w:r>
      <w:r w:rsidR="00CA2C69">
        <w:rPr>
          <w:b/>
          <w:color w:val="000000"/>
          <w:sz w:val="24"/>
          <w:szCs w:val="24"/>
        </w:rPr>
        <w:t>/1</w:t>
      </w:r>
      <w:r w:rsidR="003E01DE">
        <w:rPr>
          <w:b/>
          <w:color w:val="000000"/>
          <w:sz w:val="24"/>
          <w:szCs w:val="24"/>
        </w:rPr>
        <w:t>9</w:t>
      </w:r>
      <w:r w:rsidR="00F615D3" w:rsidRPr="001634BE">
        <w:rPr>
          <w:b/>
          <w:sz w:val="24"/>
          <w:szCs w:val="24"/>
        </w:rPr>
        <w:t xml:space="preserve"> от </w:t>
      </w:r>
      <w:r w:rsidR="003E01DE">
        <w:rPr>
          <w:b/>
          <w:sz w:val="24"/>
          <w:szCs w:val="24"/>
        </w:rPr>
        <w:t>09</w:t>
      </w:r>
      <w:r w:rsidR="00D72FAB">
        <w:rPr>
          <w:b/>
          <w:sz w:val="24"/>
          <w:szCs w:val="24"/>
        </w:rPr>
        <w:t>.</w:t>
      </w:r>
      <w:r w:rsidR="003E01DE">
        <w:rPr>
          <w:b/>
          <w:sz w:val="24"/>
          <w:szCs w:val="24"/>
        </w:rPr>
        <w:t>09</w:t>
      </w:r>
      <w:r w:rsidR="00F615D3" w:rsidRPr="001634BE">
        <w:rPr>
          <w:b/>
          <w:sz w:val="24"/>
          <w:szCs w:val="24"/>
        </w:rPr>
        <w:t>.201</w:t>
      </w:r>
      <w:r w:rsidR="003E01D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5E2B52" w:rsidP="00EB7284">
            <w:pPr>
              <w:autoSpaceDE w:val="0"/>
              <w:autoSpaceDN w:val="0"/>
              <w:adjustRightInd w:val="0"/>
              <w:spacing w:line="276" w:lineRule="auto"/>
              <w:ind w:right="-72" w:firstLine="0"/>
              <w:jc w:val="left"/>
              <w:rPr>
                <w:bCs/>
                <w:sz w:val="24"/>
                <w:szCs w:val="24"/>
              </w:rPr>
            </w:pPr>
            <w:r w:rsidRPr="005E2B52">
              <w:rPr>
                <w:bCs/>
                <w:sz w:val="24"/>
                <w:szCs w:val="24"/>
              </w:rPr>
              <w:t>Микроавтобус Toyota Hiace</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3E01DE">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3E01DE">
              <w:rPr>
                <w:sz w:val="24"/>
                <w:szCs w:val="24"/>
                <w:lang w:eastAsia="en-US"/>
              </w:rPr>
              <w:t>09.09.2019</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3E01DE">
              <w:rPr>
                <w:sz w:val="24"/>
                <w:szCs w:val="24"/>
                <w:lang w:eastAsia="en-US"/>
              </w:rPr>
              <w:t>17</w:t>
            </w:r>
            <w:r w:rsidR="000A39F7" w:rsidRPr="008B2C69">
              <w:rPr>
                <w:sz w:val="24"/>
                <w:szCs w:val="24"/>
                <w:lang w:eastAsia="en-US"/>
              </w:rPr>
              <w:t xml:space="preserve">» </w:t>
            </w:r>
            <w:r w:rsidR="003E01DE">
              <w:rPr>
                <w:sz w:val="24"/>
                <w:szCs w:val="24"/>
                <w:lang w:eastAsia="en-US"/>
              </w:rPr>
              <w:t>сентя</w:t>
            </w:r>
            <w:r w:rsidR="00EB7284">
              <w:rPr>
                <w:sz w:val="24"/>
                <w:szCs w:val="24"/>
                <w:lang w:eastAsia="en-US"/>
              </w:rPr>
              <w:t>бря</w:t>
            </w:r>
            <w:r w:rsidR="000A39F7" w:rsidRPr="008B2C69">
              <w:rPr>
                <w:sz w:val="24"/>
                <w:szCs w:val="24"/>
                <w:lang w:eastAsia="en-US"/>
              </w:rPr>
              <w:t xml:space="preserve"> 201</w:t>
            </w:r>
            <w:r w:rsidR="003E01D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8E6D27">
        <w:rPr>
          <w:b/>
          <w:sz w:val="24"/>
          <w:szCs w:val="24"/>
        </w:rPr>
        <w:t xml:space="preserve">          </w:t>
      </w:r>
      <w:bookmarkStart w:id="4" w:name="_GoBack"/>
      <w:bookmarkEnd w:id="4"/>
      <w:r w:rsidR="00992B60">
        <w:rPr>
          <w:b/>
          <w:sz w:val="24"/>
          <w:szCs w:val="24"/>
        </w:rPr>
        <w:t xml:space="preserve">           </w:t>
      </w:r>
      <w:r w:rsidR="003E01DE">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63</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EB7284">
        <w:rPr>
          <w:color w:val="000000"/>
          <w:sz w:val="24"/>
          <w:szCs w:val="24"/>
        </w:rPr>
        <w:t>15</w:t>
      </w:r>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B52" w:rsidRDefault="005E2B52">
      <w:r>
        <w:separator/>
      </w:r>
    </w:p>
  </w:endnote>
  <w:endnote w:type="continuationSeparator" w:id="0">
    <w:p w:rsidR="005E2B52" w:rsidRDefault="005E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E2B52" w:rsidRDefault="005E2B52">
        <w:pPr>
          <w:pStyle w:val="af0"/>
          <w:jc w:val="right"/>
        </w:pPr>
        <w:r>
          <w:fldChar w:fldCharType="begin"/>
        </w:r>
        <w:r>
          <w:instrText xml:space="preserve"> PAGE   \* MERGEFORMAT </w:instrText>
        </w:r>
        <w:r>
          <w:fldChar w:fldCharType="separate"/>
        </w:r>
        <w:r w:rsidR="008E6D27">
          <w:rPr>
            <w:noProof/>
          </w:rPr>
          <w:t>5</w:t>
        </w:r>
        <w:r>
          <w:rPr>
            <w:noProof/>
          </w:rPr>
          <w:fldChar w:fldCharType="end"/>
        </w:r>
      </w:p>
    </w:sdtContent>
  </w:sdt>
  <w:p w:rsidR="005E2B52" w:rsidRDefault="005E2B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B52" w:rsidRDefault="005E2B52">
      <w:r>
        <w:separator/>
      </w:r>
    </w:p>
  </w:footnote>
  <w:footnote w:type="continuationSeparator" w:id="0">
    <w:p w:rsidR="005E2B52" w:rsidRDefault="005E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B52" w:rsidRPr="00F01080" w:rsidRDefault="005E2B5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1DE"/>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2B52"/>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6D27"/>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4946A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7A0F5-EBC6-4EE8-AD26-E2E9C4CD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28</Pages>
  <Words>4560</Words>
  <Characters>25994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50</cp:revision>
  <cp:lastPrinted>2015-11-09T03:41:00Z</cp:lastPrinted>
  <dcterms:created xsi:type="dcterms:W3CDTF">2015-11-05T11:44:00Z</dcterms:created>
  <dcterms:modified xsi:type="dcterms:W3CDTF">2019-09-09T09:25:00Z</dcterms:modified>
</cp:coreProperties>
</file>